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1AA54" w14:textId="77777777" w:rsidR="0024706E" w:rsidRPr="0007089B" w:rsidRDefault="0024706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61023BE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3817F2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5E9E57" w14:textId="77777777" w:rsidR="0007089B" w:rsidRDefault="0007089B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</w:pPr>
    </w:p>
    <w:p w14:paraId="6C640BE1" w14:textId="77777777" w:rsidR="0007089B" w:rsidRDefault="0007089B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</w:pPr>
    </w:p>
    <w:p w14:paraId="1652697A" w14:textId="77777777" w:rsidR="0007089B" w:rsidRDefault="0007089B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</w:pPr>
    </w:p>
    <w:p w14:paraId="432D2C30" w14:textId="77777777" w:rsidR="0007089B" w:rsidRDefault="0007089B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</w:pPr>
    </w:p>
    <w:p w14:paraId="56CCC246" w14:textId="77777777" w:rsidR="0007089B" w:rsidRDefault="0007089B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</w:pPr>
    </w:p>
    <w:p w14:paraId="56FB9CB8" w14:textId="3705063A" w:rsidR="0024706E" w:rsidRPr="0007089B" w:rsidRDefault="00FD4083">
      <w:pPr>
        <w:spacing w:line="220" w:lineRule="exact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D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IO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0DB817B6" w14:textId="31FC94D0" w:rsidR="0024706E" w:rsidRPr="0007089B" w:rsidRDefault="00FD4083">
      <w:pPr>
        <w:spacing w:before="5"/>
        <w:ind w:left="50" w:right="469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hAnsiTheme="minorHAnsi" w:cstheme="minorHAnsi"/>
          <w:sz w:val="22"/>
          <w:szCs w:val="22"/>
        </w:rPr>
        <w:br w:type="column"/>
      </w:r>
      <w:r w:rsidR="0007089B" w:rsidRPr="0007089B">
        <w:rPr>
          <w:rFonts w:asciiTheme="minorHAnsi" w:hAnsiTheme="minorHAnsi" w:cstheme="minorHAnsi"/>
          <w:sz w:val="22"/>
          <w:szCs w:val="22"/>
        </w:rPr>
        <w:t>Anil Brookes</w:t>
      </w:r>
    </w:p>
    <w:p w14:paraId="6A7264ED" w14:textId="77777777" w:rsidR="0024706E" w:rsidRPr="0007089B" w:rsidRDefault="00FD4083">
      <w:pPr>
        <w:spacing w:before="4"/>
        <w:ind w:left="-34" w:right="461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11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Wellin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ton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Rd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on </w:t>
      </w:r>
      <w:r w:rsidRPr="0007089B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3</w:t>
      </w:r>
      <w:r w:rsidRPr="0007089B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4</w:t>
      </w:r>
      <w:r w:rsidRPr="0007089B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56</w:t>
      </w:r>
    </w:p>
    <w:p w14:paraId="4196C0B3" w14:textId="5794A800" w:rsidR="0024706E" w:rsidRPr="0007089B" w:rsidRDefault="00FD4083">
      <w:pPr>
        <w:spacing w:before="6" w:line="248" w:lineRule="auto"/>
        <w:ind w:left="-8" w:right="4644" w:firstLine="2"/>
        <w:jc w:val="center"/>
        <w:rPr>
          <w:rFonts w:asciiTheme="minorHAnsi" w:eastAsia="Book Antiqua" w:hAnsiTheme="minorHAnsi" w:cstheme="minorHAnsi"/>
          <w:sz w:val="22"/>
          <w:szCs w:val="22"/>
        </w:rPr>
        <w:sectPr w:rsidR="0024706E" w:rsidRPr="0007089B">
          <w:type w:val="continuous"/>
          <w:pgSz w:w="12240" w:h="15840"/>
          <w:pgMar w:top="1300" w:right="0" w:bottom="0" w:left="0" w:header="720" w:footer="720" w:gutter="0"/>
          <w:cols w:num="2" w:space="720" w:equalWidth="0">
            <w:col w:w="4009" w:space="641"/>
            <w:col w:w="7590"/>
          </w:cols>
        </w:sect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99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9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4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9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22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w w:val="99"/>
          <w:sz w:val="22"/>
          <w:szCs w:val="22"/>
        </w:rPr>
        <w:t>1</w:t>
      </w:r>
      <w:hyperlink r:id="rId7" w:history="1">
        <w:r w:rsidR="0007089B" w:rsidRPr="0007089B">
          <w:rPr>
            <w:rStyle w:val="Hyperlink"/>
            <w:rFonts w:asciiTheme="minorHAnsi" w:eastAsia="Book Antiqua" w:hAnsiTheme="minorHAnsi" w:cstheme="minorHAnsi"/>
            <w:w w:val="99"/>
            <w:sz w:val="22"/>
            <w:szCs w:val="22"/>
          </w:rPr>
          <w:t xml:space="preserve"> anil@gmail.com</w:t>
        </w:r>
      </w:hyperlink>
    </w:p>
    <w:p w14:paraId="4F6B5C62" w14:textId="45A6D34C" w:rsidR="0024706E" w:rsidRPr="0007089B" w:rsidRDefault="0024706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4C3EEC5" w14:textId="77777777" w:rsidR="0024706E" w:rsidRPr="0007089B" w:rsidRDefault="00FD4083">
      <w:pPr>
        <w:spacing w:before="29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  </w:t>
      </w:r>
      <w:r w:rsidRPr="0007089B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/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b/>
          <w:spacing w:val="-1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Su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rg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(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BB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)</w:t>
      </w:r>
    </w:p>
    <w:p w14:paraId="4BABED3B" w14:textId="77777777" w:rsidR="0024706E" w:rsidRPr="0007089B" w:rsidRDefault="00FD4083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Mon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ity</w:t>
      </w:r>
    </w:p>
    <w:p w14:paraId="1DB8DF54" w14:textId="77777777" w:rsidR="0024706E" w:rsidRPr="0007089B" w:rsidRDefault="00FD4083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Due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to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ov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2015</w:t>
      </w:r>
    </w:p>
    <w:p w14:paraId="585C6CC3" w14:textId="77777777" w:rsidR="0024706E" w:rsidRPr="0007089B" w:rsidRDefault="00FD4083">
      <w:pPr>
        <w:spacing w:before="1"/>
        <w:ind w:left="3731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</w:t>
      </w:r>
      <w:r w:rsidRPr="0007089B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tinction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ge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ond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ourth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rs</w:t>
      </w:r>
    </w:p>
    <w:p w14:paraId="6CC5471C" w14:textId="77777777" w:rsidR="0024706E" w:rsidRPr="0007089B" w:rsidRDefault="0024706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745E7F1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ce</w:t>
      </w:r>
      <w:r w:rsidRPr="0007089B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(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Ho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ours)</w:t>
      </w:r>
    </w:p>
    <w:p w14:paraId="7FE0029B" w14:textId="77777777" w:rsidR="0024706E" w:rsidRPr="0007089B" w:rsidRDefault="00FD4083">
      <w:pPr>
        <w:spacing w:before="8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Mon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ity</w:t>
      </w:r>
    </w:p>
    <w:p w14:paraId="4FD0F064" w14:textId="77777777" w:rsidR="0024706E" w:rsidRPr="0007089B" w:rsidRDefault="00FD4083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“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ing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ic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hr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</w:t>
      </w:r>
      <w:r w:rsidRPr="0007089B">
        <w:rPr>
          <w:rFonts w:asciiTheme="minorHAnsi" w:eastAsia="Book Antiqua" w:hAnsiTheme="minorHAnsi" w:cstheme="minorHAnsi"/>
          <w:spacing w:val="6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”</w:t>
      </w:r>
    </w:p>
    <w:p w14:paraId="1DA2FE61" w14:textId="77777777" w:rsidR="0024706E" w:rsidRPr="0007089B" w:rsidRDefault="00FD4083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cce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ted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the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ourn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es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(A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)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ov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7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13</w:t>
      </w:r>
    </w:p>
    <w:p w14:paraId="11057EBF" w14:textId="77777777" w:rsidR="0024706E" w:rsidRPr="0007089B" w:rsidRDefault="0024706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ADC1F02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hi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s:</w:t>
      </w:r>
    </w:p>
    <w:p w14:paraId="099E5D5B" w14:textId="77777777" w:rsidR="0024706E" w:rsidRPr="0007089B" w:rsidRDefault="00FD4083">
      <w:pPr>
        <w:spacing w:before="6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ct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ter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he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chelor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ience,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Mon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</w:p>
    <w:p w14:paraId="1B70266E" w14:textId="77777777" w:rsidR="0024706E" w:rsidRPr="0007089B" w:rsidRDefault="00FD4083">
      <w:pPr>
        <w:spacing w:before="6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5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</w:t>
      </w:r>
      <w:r w:rsidRPr="0007089B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ohn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Flynn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ollege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ote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Medicine</w:t>
      </w:r>
    </w:p>
    <w:p w14:paraId="387F108B" w14:textId="77777777" w:rsidR="0024706E" w:rsidRPr="0007089B" w:rsidRDefault="0024706E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DAA8261" w14:textId="77777777" w:rsidR="0024706E" w:rsidRPr="0007089B" w:rsidRDefault="00FD4083">
      <w:pPr>
        <w:spacing w:line="220" w:lineRule="exact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L</w:t>
      </w:r>
      <w:r w:rsidRPr="0007089B">
        <w:rPr>
          <w:rFonts w:asciiTheme="minorHAnsi" w:eastAsia="Book Antiqua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P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M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N</w:t>
      </w:r>
      <w:r w:rsidRPr="0007089B">
        <w:rPr>
          <w:rFonts w:asciiTheme="minorHAnsi" w:eastAsia="Book Antiqua" w:hAnsiTheme="minorHAnsi" w:cstheme="minorHAnsi"/>
          <w:b/>
          <w:spacing w:val="3"/>
          <w:sz w:val="22"/>
          <w:szCs w:val="22"/>
          <w:u w:val="single" w:color="000000"/>
        </w:rPr>
        <w:t>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S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1158B3EF" w14:textId="77777777" w:rsidR="0024706E" w:rsidRPr="0007089B" w:rsidRDefault="0024706E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2FB927F" w14:textId="77777777" w:rsidR="0024706E" w:rsidRPr="0007089B" w:rsidRDefault="00FD4083">
      <w:pPr>
        <w:spacing w:before="29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Al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Su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rg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ry</w:t>
      </w:r>
    </w:p>
    <w:p w14:paraId="582FCE3A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ga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3D077AD6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ted</w:t>
      </w:r>
      <w:r w:rsidRPr="0007089B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nced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ic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rgery</w:t>
      </w:r>
    </w:p>
    <w:p w14:paraId="63002F91" w14:textId="77777777" w:rsidR="0024706E" w:rsidRPr="0007089B" w:rsidRDefault="0024706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92DC6FD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robe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gio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gon</w:t>
      </w:r>
      <w:r w:rsidRPr="0007089B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merg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cy</w:t>
      </w:r>
      <w:r w:rsidRPr="0007089B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0C378E50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ed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gn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tic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res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incl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ing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nct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e,</w:t>
      </w:r>
      <w:r w:rsidRPr="0007089B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nct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4A5B4198" w14:textId="77777777" w:rsidR="0024706E" w:rsidRPr="0007089B" w:rsidRDefault="00FD4083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med</w:t>
      </w:r>
      <w:r w:rsidRPr="0007089B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tre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tmen</w:t>
      </w:r>
      <w:r w:rsidRPr="0007089B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incl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07089B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rin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ry</w:t>
      </w:r>
      <w:r w:rsidRPr="0007089B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theri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tion</w:t>
      </w:r>
      <w:r w:rsidRPr="0007089B">
        <w:rPr>
          <w:rFonts w:asciiTheme="minorHAnsi" w:eastAsia="Book Antiqua" w:hAnsiTheme="minorHAnsi" w:cstheme="minorHAnsi"/>
          <w:spacing w:val="-11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tering</w:t>
      </w:r>
    </w:p>
    <w:p w14:paraId="29F03658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mergency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</w:t>
      </w:r>
    </w:p>
    <w:p w14:paraId="7F618470" w14:textId="77777777" w:rsidR="0024706E" w:rsidRPr="0007089B" w:rsidRDefault="0024706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B22BEE9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5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robe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gio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gon</w:t>
      </w:r>
      <w:r w:rsidRPr="0007089B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An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th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cs</w:t>
      </w:r>
    </w:p>
    <w:p w14:paraId="5F02E528" w14:textId="77777777" w:rsidR="0024706E" w:rsidRPr="0007089B" w:rsidRDefault="00FD4083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07089B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with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ti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men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</w:p>
    <w:p w14:paraId="0D1E1AAF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ic</w:t>
      </w:r>
      <w:r w:rsidRPr="0007089B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k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56F2554F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rnt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irw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ent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ergency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cit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</w:t>
      </w:r>
    </w:p>
    <w:p w14:paraId="29BF9835" w14:textId="77777777" w:rsidR="0024706E" w:rsidRPr="0007089B" w:rsidRDefault="0024706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63F014C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Wo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’s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Hea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rog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</w:p>
    <w:p w14:paraId="2A21847F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onitored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tient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cc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nce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cedur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62E4C557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Deli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ered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wom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n’s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comm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educ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</w:p>
    <w:p w14:paraId="7D738633" w14:textId="77777777" w:rsidR="0024706E" w:rsidRPr="0007089B" w:rsidRDefault="00FD4083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Contrib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07089B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bu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ine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to</w:t>
      </w:r>
      <w:r w:rsidRPr="0007089B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me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hod</w:t>
      </w:r>
      <w:r w:rsidRPr="0007089B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ging</w:t>
      </w:r>
      <w:r w:rsidRPr="0007089B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tient</w:t>
      </w:r>
      <w:r w:rsidRPr="0007089B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ta</w:t>
      </w:r>
    </w:p>
    <w:p w14:paraId="53F04C6F" w14:textId="77777777" w:rsidR="0024706E" w:rsidRPr="0007089B" w:rsidRDefault="0024706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4B12C8B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ong</w:t>
      </w:r>
      <w:r w:rsidRPr="0007089B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sy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hi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07089B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5C06B1C0" w14:textId="77777777" w:rsidR="0024706E" w:rsidRPr="0007089B" w:rsidRDefault="00FD4083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nter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ie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w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07089B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w</w:t>
      </w:r>
      <w:r w:rsidRPr="0007089B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tien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</w:p>
    <w:p w14:paraId="07DE0A1D" w14:textId="77777777" w:rsidR="0024706E" w:rsidRPr="0007089B" w:rsidRDefault="0024706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C36BB92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4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Mon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sh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yn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ogy</w:t>
      </w:r>
      <w:r w:rsidRPr="0007089B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Wom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’s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</w:t>
      </w:r>
    </w:p>
    <w:p w14:paraId="0AC6C35B" w14:textId="77777777" w:rsidR="0024706E" w:rsidRPr="0007089B" w:rsidRDefault="00FD4083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ry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ls</w:t>
      </w:r>
    </w:p>
    <w:p w14:paraId="06414285" w14:textId="77777777" w:rsidR="0024706E" w:rsidRPr="0007089B" w:rsidRDefault="0024706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0A18E3C" w14:textId="77777777" w:rsidR="0024706E" w:rsidRPr="0007089B" w:rsidRDefault="00FD4083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2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lti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lt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1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Sup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rvi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20DA43D4" w14:textId="77777777" w:rsidR="0024706E" w:rsidRPr="0007089B" w:rsidRDefault="00FD4083">
      <w:pPr>
        <w:spacing w:before="1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Welf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7068E00C" w14:textId="77777777" w:rsidR="0024706E" w:rsidRPr="0007089B" w:rsidRDefault="0007089B">
      <w:pPr>
        <w:spacing w:before="22"/>
        <w:ind w:left="19"/>
        <w:rPr>
          <w:rFonts w:asciiTheme="minorHAnsi" w:hAnsiTheme="minorHAnsi" w:cstheme="minorHAnsi"/>
          <w:sz w:val="22"/>
          <w:szCs w:val="22"/>
        </w:rPr>
        <w:sectPr w:rsidR="0024706E" w:rsidRPr="0007089B">
          <w:type w:val="continuous"/>
          <w:pgSz w:w="12240" w:h="15840"/>
          <w:pgMar w:top="1300" w:right="0" w:bottom="0" w:left="0" w:header="720" w:footer="720" w:gutter="0"/>
          <w:cols w:space="720"/>
        </w:sectPr>
      </w:pPr>
      <w:r w:rsidRPr="0007089B">
        <w:rPr>
          <w:rFonts w:asciiTheme="minorHAnsi" w:hAnsiTheme="minorHAnsi" w:cstheme="minorHAnsi"/>
          <w:sz w:val="22"/>
          <w:szCs w:val="22"/>
        </w:rPr>
        <w:lastRenderedPageBreak/>
        <w:pict w14:anchorId="2CD28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1.15pt;height:51.9pt">
            <v:imagedata r:id="rId8" o:title=""/>
          </v:shape>
        </w:pict>
      </w:r>
    </w:p>
    <w:p w14:paraId="026829DE" w14:textId="77777777" w:rsidR="0024706E" w:rsidRPr="0007089B" w:rsidRDefault="0024706E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11AE6B6" w14:textId="77777777" w:rsidR="0024706E" w:rsidRPr="0007089B" w:rsidRDefault="00FD4083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D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D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IO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L</w:t>
      </w:r>
      <w:r w:rsidRPr="0007089B">
        <w:rPr>
          <w:rFonts w:asciiTheme="minorHAnsi" w:eastAsia="Book Antiqua" w:hAnsiTheme="minorHAnsi" w:cstheme="minorHAnsi"/>
          <w:b/>
          <w:spacing w:val="-14"/>
          <w:sz w:val="22"/>
          <w:szCs w:val="22"/>
          <w:u w:val="single" w:color="000000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R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:</w:t>
      </w:r>
    </w:p>
    <w:p w14:paraId="3011D5BF" w14:textId="77777777" w:rsidR="0024706E" w:rsidRPr="0007089B" w:rsidRDefault="0024706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3741D415" w14:textId="77777777" w:rsidR="0024706E" w:rsidRPr="0007089B" w:rsidRDefault="00FD4083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op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7371FF58" w14:textId="77777777" w:rsidR="0024706E" w:rsidRPr="0007089B" w:rsidRDefault="00FD4083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Frequ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nt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ent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 cli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775DCB60" w14:textId="77777777" w:rsidR="0024706E" w:rsidRPr="0007089B" w:rsidRDefault="00FD4083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ring,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>nt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uba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BLS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4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64501E2E" w14:textId="77777777" w:rsidR="0024706E" w:rsidRPr="0007089B" w:rsidRDefault="0024706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0A2B1BC" w14:textId="77777777" w:rsidR="0024706E" w:rsidRPr="0007089B" w:rsidRDefault="00FD4083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hip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elo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nt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k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op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MA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Hou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2C897022" w14:textId="77777777" w:rsidR="0024706E" w:rsidRPr="0007089B" w:rsidRDefault="00FD4083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10</w:t>
      </w:r>
      <w:r w:rsidRPr="0007089B">
        <w:rPr>
          <w:rFonts w:asciiTheme="minorHAnsi" w:eastAsia="Book Antiqua" w:hAnsiTheme="minorHAnsi" w:cstheme="minorHAnsi"/>
          <w:spacing w:val="-1"/>
          <w:position w:val="5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5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16"/>
          <w:position w:val="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Na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lth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Con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erence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Mil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ra</w:t>
      </w:r>
    </w:p>
    <w:p w14:paraId="2F9FA57D" w14:textId="77777777" w:rsidR="0024706E" w:rsidRPr="0007089B" w:rsidRDefault="0024706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A9C7DC9" w14:textId="77777777" w:rsidR="0024706E" w:rsidRPr="0007089B" w:rsidRDefault="00FD4083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Certific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chie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ent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Ongoing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mitment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to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eline</w:t>
      </w:r>
    </w:p>
    <w:p w14:paraId="0092458A" w14:textId="77777777" w:rsidR="0024706E" w:rsidRPr="0007089B" w:rsidRDefault="0024706E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682777C" w14:textId="77777777" w:rsidR="0024706E" w:rsidRPr="0007089B" w:rsidRDefault="00FD4083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rso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op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562E73F0" w14:textId="77777777" w:rsidR="0024706E" w:rsidRPr="0007089B" w:rsidRDefault="00FD4083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Certific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VicH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4F22A3BF" w14:textId="77777777" w:rsidR="0024706E" w:rsidRPr="0007089B" w:rsidRDefault="00FD4083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ip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ill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ong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Ed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ices</w:t>
      </w:r>
    </w:p>
    <w:p w14:paraId="7EF0C401" w14:textId="77777777" w:rsidR="0024706E" w:rsidRPr="0007089B" w:rsidRDefault="00FD4083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0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no,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6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B</w:t>
      </w:r>
    </w:p>
    <w:p w14:paraId="759C5099" w14:textId="77777777" w:rsidR="0024706E" w:rsidRPr="0007089B" w:rsidRDefault="00FD4083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riving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cou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08CCEFB4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147215" w14:textId="77777777" w:rsidR="0024706E" w:rsidRPr="0007089B" w:rsidRDefault="0024706E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069511D" w14:textId="77777777" w:rsidR="0024706E" w:rsidRPr="0007089B" w:rsidRDefault="00FD4083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M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PL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O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Y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M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:</w:t>
      </w:r>
    </w:p>
    <w:p w14:paraId="4359BC4C" w14:textId="77777777" w:rsidR="0024706E" w:rsidRPr="0007089B" w:rsidRDefault="0024706E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649985A0" w14:textId="77777777" w:rsidR="0024706E" w:rsidRPr="0007089B" w:rsidRDefault="00FD4083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pti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st</w:t>
      </w:r>
    </w:p>
    <w:p w14:paraId="70A8390B" w14:textId="77777777" w:rsidR="0024706E" w:rsidRPr="0007089B" w:rsidRDefault="00FD4083">
      <w:pPr>
        <w:spacing w:before="8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kleigh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00A146BF" w14:textId="77777777" w:rsidR="0024706E" w:rsidRPr="0007089B" w:rsidRDefault="00FD4083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Us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ap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oint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ts</w:t>
      </w:r>
      <w:r w:rsidRPr="0007089B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cc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nts</w:t>
      </w:r>
    </w:p>
    <w:p w14:paraId="4623C8A8" w14:textId="77777777" w:rsidR="0024706E" w:rsidRPr="0007089B" w:rsidRDefault="00FD4083">
      <w:pPr>
        <w:spacing w:line="240" w:lineRule="exact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07089B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te</w:t>
      </w:r>
      <w:r w:rsidRPr="0007089B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Medic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ec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ba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</w:p>
    <w:p w14:paraId="65D5A282" w14:textId="77777777" w:rsidR="0024706E" w:rsidRPr="0007089B" w:rsidRDefault="0024706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FC8337C" w14:textId="77777777" w:rsidR="0024706E" w:rsidRPr="0007089B" w:rsidRDefault="00FD4083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2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rd</w:t>
      </w:r>
      <w:r w:rsidRPr="0007089B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rk</w:t>
      </w:r>
    </w:p>
    <w:p w14:paraId="4E6C0938" w14:textId="77777777" w:rsidR="0024706E" w:rsidRPr="0007089B" w:rsidRDefault="00FD4083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he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red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</w:p>
    <w:p w14:paraId="21AA75C6" w14:textId="77777777" w:rsidR="0024706E" w:rsidRPr="0007089B" w:rsidRDefault="00FD4083">
      <w:pPr>
        <w:spacing w:line="240" w:lineRule="exact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07089B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07089B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tien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om</w:t>
      </w:r>
      <w:r w:rsidRPr="0007089B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to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s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rgery</w:t>
      </w:r>
    </w:p>
    <w:p w14:paraId="2374EAE6" w14:textId="77777777" w:rsidR="0024706E" w:rsidRPr="0007089B" w:rsidRDefault="00FD4083">
      <w:pPr>
        <w:spacing w:before="1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</w:t>
      </w:r>
      <w:r w:rsidRPr="0007089B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ccur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not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57643559" w14:textId="77777777" w:rsidR="0024706E" w:rsidRPr="0007089B" w:rsidRDefault="0024706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A5F6F39" w14:textId="77777777" w:rsidR="0024706E" w:rsidRPr="0007089B" w:rsidRDefault="00FD4083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3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</w:t>
      </w:r>
      <w:r w:rsidRPr="0007089B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th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07089B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ut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or</w:t>
      </w:r>
    </w:p>
    <w:p w14:paraId="7A3ABA04" w14:textId="77777777" w:rsidR="0024706E" w:rsidRPr="0007089B" w:rsidRDefault="00FD4083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elf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loy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</w:t>
      </w:r>
    </w:p>
    <w:p w14:paraId="39FF2344" w14:textId="77777777" w:rsidR="0024706E" w:rsidRPr="0007089B" w:rsidRDefault="00FD4083">
      <w:pPr>
        <w:spacing w:line="240" w:lineRule="exact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07089B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cce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sf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lly</w:t>
      </w:r>
      <w:r w:rsidRPr="0007089B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hel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6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s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en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im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their</w:t>
      </w:r>
      <w:r w:rsidRPr="0007089B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in </w:t>
      </w:r>
      <w:r w:rsidRPr="0007089B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ye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rs</w:t>
      </w:r>
      <w:r w:rsidRPr="0007089B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nd</w:t>
      </w:r>
      <w:r w:rsidRPr="0007089B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2</w:t>
      </w:r>
    </w:p>
    <w:p w14:paraId="0BF8AC44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F567E5" w14:textId="77777777" w:rsidR="0024706E" w:rsidRPr="0007089B" w:rsidRDefault="0024706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A9FA910" w14:textId="77777777" w:rsidR="0024706E" w:rsidRPr="0007089B" w:rsidRDefault="00FD4083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XT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RA</w:t>
      </w:r>
      <w:r w:rsidRPr="0007089B">
        <w:rPr>
          <w:rFonts w:asciiTheme="minorHAnsi" w:eastAsia="Book Antiqua" w:hAnsiTheme="minorHAnsi" w:cstheme="minorHAnsi"/>
          <w:b/>
          <w:spacing w:val="-8"/>
          <w:sz w:val="22"/>
          <w:szCs w:val="22"/>
          <w:u w:val="single" w:color="000000"/>
        </w:rPr>
        <w:t xml:space="preserve"> 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C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R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RIC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U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LA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R</w:t>
      </w:r>
      <w:r w:rsidRPr="0007089B">
        <w:rPr>
          <w:rFonts w:asciiTheme="minorHAnsi" w:eastAsia="Book Antiqua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V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ES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:</w:t>
      </w:r>
    </w:p>
    <w:p w14:paraId="4A25A1BB" w14:textId="77777777" w:rsidR="0024706E" w:rsidRPr="0007089B" w:rsidRDefault="0024706E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20BA5163" w14:textId="77777777" w:rsidR="0024706E" w:rsidRPr="0007089B" w:rsidRDefault="00FD4083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ol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g</w:t>
      </w:r>
    </w:p>
    <w:p w14:paraId="26D0FD43" w14:textId="77777777" w:rsidR="0024706E" w:rsidRPr="0007089B" w:rsidRDefault="00FD4083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3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eline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edit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eline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Coun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ellor,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one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night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a week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three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ye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rs</w:t>
      </w:r>
    </w:p>
    <w:p w14:paraId="3A90B2F4" w14:textId="77777777" w:rsidR="0024706E" w:rsidRPr="0007089B" w:rsidRDefault="00FD4083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</w:t>
      </w:r>
      <w:r w:rsidRPr="0007089B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k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ia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nged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rivia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ight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ed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$25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5C2E1CA5" w14:textId="77777777" w:rsidR="0024706E" w:rsidRPr="0007089B" w:rsidRDefault="00FD4083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4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</w:t>
      </w:r>
      <w:r w:rsidRPr="0007089B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cti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ig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ther/B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ter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a te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girl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once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tnight</w:t>
      </w:r>
    </w:p>
    <w:p w14:paraId="700DD642" w14:textId="77777777" w:rsidR="0024706E" w:rsidRPr="0007089B" w:rsidRDefault="0024706E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5DE18687" w14:textId="77777777" w:rsidR="0024706E" w:rsidRPr="0007089B" w:rsidRDefault="00FD4083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Sp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g</w:t>
      </w:r>
    </w:p>
    <w:p w14:paraId="2FF2E041" w14:textId="77777777" w:rsidR="0024706E" w:rsidRPr="0007089B" w:rsidRDefault="00FD4083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9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ogs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tba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ll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,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ing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in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ition,</w:t>
      </w:r>
    </w:p>
    <w:p w14:paraId="1391F715" w14:textId="77777777" w:rsidR="0024706E" w:rsidRPr="0007089B" w:rsidRDefault="00FD4083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</w:t>
      </w:r>
      <w:r w:rsidRPr="0007089B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ch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ribyrnong</w:t>
      </w:r>
      <w:r w:rsidRPr="0007089B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ogs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Foot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ll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wi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ili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ies</w:t>
      </w:r>
    </w:p>
    <w:p w14:paraId="61C08F75" w14:textId="77777777" w:rsidR="0024706E" w:rsidRPr="0007089B" w:rsidRDefault="0024706E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34C6980" w14:textId="77777777" w:rsidR="0024706E" w:rsidRPr="0007089B" w:rsidRDefault="00FD4083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rso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</w:rPr>
        <w:t>l</w:t>
      </w:r>
    </w:p>
    <w:p w14:paraId="15781FDB" w14:textId="77777777" w:rsidR="0024706E" w:rsidRPr="0007089B" w:rsidRDefault="00FD4083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rnt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ic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Mon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Cou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3C6ACB8E" w14:textId="77777777" w:rsidR="0024706E" w:rsidRPr="0007089B" w:rsidRDefault="00FD4083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endent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el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thr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gho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ou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ia</w:t>
      </w:r>
    </w:p>
    <w:p w14:paraId="680FECDC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FEB1CD" w14:textId="77777777" w:rsidR="0024706E" w:rsidRPr="0007089B" w:rsidRDefault="0024706E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6F7E54E" w14:textId="77777777" w:rsidR="0024706E" w:rsidRPr="0007089B" w:rsidRDefault="00FD4083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ROFE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S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IO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L</w:t>
      </w:r>
      <w:r w:rsidRPr="0007089B">
        <w:rPr>
          <w:rFonts w:asciiTheme="minorHAnsi" w:eastAsia="Book Antiqua" w:hAnsiTheme="minorHAnsi" w:cstheme="minorHAnsi"/>
          <w:b/>
          <w:spacing w:val="-16"/>
          <w:sz w:val="22"/>
          <w:szCs w:val="22"/>
          <w:u w:val="single" w:color="000000"/>
        </w:rPr>
        <w:t xml:space="preserve"> 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M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M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B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pacing w:val="2"/>
          <w:sz w:val="22"/>
          <w:szCs w:val="22"/>
          <w:u w:val="single" w:color="000000"/>
        </w:rPr>
        <w:t>R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H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PS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:</w:t>
      </w:r>
    </w:p>
    <w:p w14:paraId="7F24C762" w14:textId="77777777" w:rsidR="0024706E" w:rsidRPr="0007089B" w:rsidRDefault="0024706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  <w:sectPr w:rsidR="0024706E" w:rsidRPr="0007089B">
          <w:headerReference w:type="default" r:id="rId9"/>
          <w:footerReference w:type="default" r:id="rId10"/>
          <w:pgSz w:w="12240" w:h="15840"/>
          <w:pgMar w:top="1060" w:right="340" w:bottom="280" w:left="420" w:header="427" w:footer="806" w:gutter="0"/>
          <w:pgNumType w:start="2"/>
          <w:cols w:space="720"/>
        </w:sectPr>
      </w:pPr>
    </w:p>
    <w:p w14:paraId="410209F1" w14:textId="77777777" w:rsidR="0024706E" w:rsidRPr="0007089B" w:rsidRDefault="00FD4083">
      <w:pPr>
        <w:spacing w:before="29" w:line="248" w:lineRule="auto"/>
        <w:ind w:left="3284" w:right="-34" w:hanging="255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2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07089B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Mon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ity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te</w:t>
      </w:r>
      <w:r w:rsidRPr="0007089B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ociety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US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)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rer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011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06442876" w14:textId="77777777" w:rsidR="0024706E" w:rsidRPr="0007089B" w:rsidRDefault="00FD4083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–</w:t>
      </w:r>
      <w:r w:rsidRPr="0007089B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ent                          </w:t>
      </w:r>
      <w:r w:rsidRPr="0007089B">
        <w:rPr>
          <w:rFonts w:asciiTheme="minorHAnsi" w:eastAsia="Book Antiqua" w:hAnsiTheme="minorHAnsi" w:cstheme="minorHAnsi"/>
          <w:spacing w:val="30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Wil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df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ire,</w:t>
      </w:r>
      <w:r w:rsidRPr="0007089B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Com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ittee</w:t>
      </w:r>
      <w:r w:rsidRPr="0007089B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mb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07089B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0</w:t>
      </w:r>
      <w:r w:rsidRPr="0007089B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11</w:t>
      </w:r>
    </w:p>
    <w:p w14:paraId="7FD0FC66" w14:textId="77777777" w:rsidR="0024706E" w:rsidRPr="0007089B" w:rsidRDefault="00FD4083">
      <w:pPr>
        <w:spacing w:before="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2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-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 </w:t>
      </w:r>
      <w:r w:rsidRPr="0007089B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Roy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College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cti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ioners</w:t>
      </w:r>
    </w:p>
    <w:p w14:paraId="0F6FC47A" w14:textId="77777777" w:rsidR="0024706E" w:rsidRPr="0007089B" w:rsidRDefault="00FD4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07089B">
        <w:rPr>
          <w:rFonts w:asciiTheme="minorHAnsi" w:hAnsiTheme="minorHAnsi" w:cstheme="minorHAnsi"/>
          <w:sz w:val="22"/>
          <w:szCs w:val="22"/>
        </w:rPr>
        <w:br w:type="column"/>
      </w:r>
    </w:p>
    <w:p w14:paraId="4DD133B1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B8F00E" w14:textId="77777777" w:rsidR="0024706E" w:rsidRPr="0007089B" w:rsidRDefault="0024706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ADE325C" w14:textId="77777777" w:rsidR="0024706E" w:rsidRPr="0007089B" w:rsidRDefault="00FD4083">
      <w:pPr>
        <w:rPr>
          <w:rFonts w:asciiTheme="minorHAnsi" w:eastAsia="Arial" w:hAnsiTheme="minorHAnsi" w:cstheme="minorHAnsi"/>
          <w:sz w:val="22"/>
          <w:szCs w:val="22"/>
        </w:rPr>
        <w:sectPr w:rsidR="0024706E" w:rsidRPr="0007089B">
          <w:type w:val="continuous"/>
          <w:pgSz w:w="12240" w:h="15840"/>
          <w:pgMar w:top="1300" w:right="340" w:bottom="0" w:left="420" w:header="720" w:footer="720" w:gutter="0"/>
          <w:cols w:num="2" w:space="720" w:equalWidth="0">
            <w:col w:w="8542" w:space="1074"/>
            <w:col w:w="1864"/>
          </w:cols>
        </w:sectPr>
      </w:pP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07089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07089B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07089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rs</w:t>
      </w:r>
    </w:p>
    <w:p w14:paraId="693ED533" w14:textId="77777777" w:rsidR="0024706E" w:rsidRPr="0007089B" w:rsidRDefault="0024706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A860761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D5E5C2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C354C" w14:textId="77777777" w:rsidR="0024706E" w:rsidRPr="0007089B" w:rsidRDefault="00FD4083">
      <w:pPr>
        <w:spacing w:before="29"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R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FER</w:t>
      </w:r>
      <w:r w:rsidRPr="0007089B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07089B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ES</w:t>
      </w:r>
      <w:r w:rsidRPr="0007089B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:</w:t>
      </w:r>
    </w:p>
    <w:p w14:paraId="24F554CA" w14:textId="77777777" w:rsidR="0024706E" w:rsidRPr="0007089B" w:rsidRDefault="0024706E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2C29B5A" w14:textId="77777777" w:rsidR="0024706E" w:rsidRPr="0007089B" w:rsidRDefault="00FD4083">
      <w:pPr>
        <w:spacing w:before="29"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ee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MVC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 cl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erees</w:t>
      </w:r>
    </w:p>
    <w:p w14:paraId="2ECEC0F6" w14:textId="77777777" w:rsidR="0024706E" w:rsidRPr="0007089B" w:rsidRDefault="0024706E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24706E" w:rsidRPr="0007089B">
          <w:pgSz w:w="12240" w:h="15840"/>
          <w:pgMar w:top="1060" w:right="340" w:bottom="280" w:left="420" w:header="427" w:footer="806" w:gutter="0"/>
          <w:cols w:space="720"/>
        </w:sectPr>
      </w:pPr>
    </w:p>
    <w:p w14:paraId="4CCD5B2F" w14:textId="77777777" w:rsidR="0024706E" w:rsidRPr="0007089B" w:rsidRDefault="00FD4083">
      <w:pPr>
        <w:spacing w:before="29"/>
        <w:ind w:left="732" w:right="-48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</w:t>
      </w:r>
      <w:r w:rsidRPr="0007089B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erees</w:t>
      </w:r>
    </w:p>
    <w:p w14:paraId="7D2FEE4A" w14:textId="77777777" w:rsidR="0024706E" w:rsidRPr="0007089B" w:rsidRDefault="00FD408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07089B">
        <w:rPr>
          <w:rFonts w:asciiTheme="minorHAnsi" w:hAnsiTheme="minorHAnsi" w:cstheme="minorHAnsi"/>
          <w:sz w:val="22"/>
          <w:szCs w:val="22"/>
        </w:rPr>
        <w:br w:type="column"/>
      </w:r>
    </w:p>
    <w:p w14:paraId="32D59361" w14:textId="77777777" w:rsidR="0024706E" w:rsidRPr="0007089B" w:rsidRDefault="00FD4083">
      <w:pPr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ert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on</w:t>
      </w:r>
    </w:p>
    <w:p w14:paraId="4683CBE0" w14:textId="77777777" w:rsidR="0024706E" w:rsidRPr="0007089B" w:rsidRDefault="00FD4083">
      <w:pPr>
        <w:spacing w:before="8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Di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ec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or</w:t>
      </w:r>
    </w:p>
    <w:p w14:paraId="49312FD5" w14:textId="77777777" w:rsidR="0024706E" w:rsidRPr="0007089B" w:rsidRDefault="00FD4083">
      <w:pPr>
        <w:spacing w:before="8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De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ent</w:t>
      </w:r>
      <w:r w:rsidRPr="0007089B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ogy</w:t>
      </w:r>
    </w:p>
    <w:p w14:paraId="7F04E7F3" w14:textId="77777777" w:rsidR="0024706E" w:rsidRPr="0007089B" w:rsidRDefault="00FD4083">
      <w:pPr>
        <w:spacing w:before="6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He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7A4352DB" w14:textId="77777777" w:rsidR="0024706E" w:rsidRPr="0007089B" w:rsidRDefault="00FD4083">
      <w:pPr>
        <w:spacing w:before="6" w:line="248" w:lineRule="auto"/>
        <w:ind w:left="360" w:right="5274"/>
        <w:rPr>
          <w:rFonts w:asciiTheme="minorHAnsi" w:eastAsia="Book Antiqua" w:hAnsiTheme="minorHAnsi" w:cstheme="minorHAnsi"/>
          <w:sz w:val="22"/>
          <w:szCs w:val="22"/>
        </w:rPr>
        <w:sectPr w:rsidR="0024706E" w:rsidRPr="0007089B">
          <w:type w:val="continuous"/>
          <w:pgSz w:w="12240" w:h="15840"/>
          <w:pgMar w:top="1300" w:right="340" w:bottom="0" w:left="420" w:header="720" w:footer="720" w:gutter="0"/>
          <w:cols w:num="2" w:space="720" w:equalWidth="0">
            <w:col w:w="2451" w:space="898"/>
            <w:col w:w="8131"/>
          </w:cols>
        </w:sect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90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6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1 </w:t>
      </w:r>
      <w:hyperlink r:id="rId11"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ll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n.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07089B">
          <w:rPr>
            <w:rFonts w:asciiTheme="minorHAnsi" w:eastAsia="Book Antiqua" w:hAnsiTheme="minorHAnsi" w:cstheme="minorHAnsi"/>
            <w:color w:val="0000FF"/>
            <w:spacing w:val="-2"/>
            <w:sz w:val="22"/>
            <w:szCs w:val="22"/>
            <w:u w:val="single" w:color="0000FF"/>
          </w:rPr>
          <w:t>b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ert</w:t>
        </w:r>
        <w:r w:rsidRPr="0007089B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on@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07089B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val="single" w:color="0000FF"/>
          </w:rPr>
          <w:t>f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re</w:t>
        </w:r>
        <w:r w:rsidRPr="0007089B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val="single" w:color="0000FF"/>
          </w:rPr>
          <w:t>d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.o</w:t>
        </w:r>
        <w:r w:rsidRPr="0007089B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g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07089B">
          <w:rPr>
            <w:rFonts w:asciiTheme="minorHAnsi" w:eastAsia="Book Antiqua" w:hAnsiTheme="minorHAnsi" w:cstheme="minorHAnsi"/>
            <w:color w:val="0000FF"/>
            <w:spacing w:val="3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03CE85E3" w14:textId="77777777" w:rsidR="0024706E" w:rsidRPr="0007089B" w:rsidRDefault="0024706E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4F2FF5A" w14:textId="77777777" w:rsidR="0024706E" w:rsidRPr="0007089B" w:rsidRDefault="00FD4083">
      <w:pPr>
        <w:spacing w:before="25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07089B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Dr</w:t>
      </w:r>
      <w:r w:rsidRPr="0007089B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nnie</w:t>
      </w:r>
      <w:r w:rsidRPr="0007089B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mington</w:t>
      </w:r>
    </w:p>
    <w:p w14:paraId="193AE7C7" w14:textId="77777777" w:rsidR="0024706E" w:rsidRPr="0007089B" w:rsidRDefault="00FD4083">
      <w:pPr>
        <w:spacing w:before="9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Derm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tol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gi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03DA8D18" w14:textId="77777777" w:rsidR="0024706E" w:rsidRPr="0007089B" w:rsidRDefault="00FD4083">
      <w:pPr>
        <w:spacing w:before="8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z w:val="22"/>
          <w:szCs w:val="22"/>
        </w:rPr>
        <w:t>De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ent</w:t>
      </w:r>
      <w:r w:rsidRPr="0007089B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of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Derm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tol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gy</w:t>
      </w:r>
    </w:p>
    <w:p w14:paraId="7263965A" w14:textId="77777777" w:rsidR="0024706E" w:rsidRPr="0007089B" w:rsidRDefault="00FD4083">
      <w:pPr>
        <w:spacing w:before="6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R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gion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  <w:r w:rsidRPr="0007089B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H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sp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it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l</w:t>
      </w:r>
    </w:p>
    <w:p w14:paraId="718BE338" w14:textId="77777777" w:rsidR="0024706E" w:rsidRPr="0007089B" w:rsidRDefault="00FD4083">
      <w:pPr>
        <w:spacing w:before="8" w:line="246" w:lineRule="auto"/>
        <w:ind w:left="3709" w:right="4296"/>
        <w:rPr>
          <w:rFonts w:asciiTheme="minorHAnsi" w:eastAsia="Book Antiqua" w:hAnsiTheme="minorHAnsi" w:cstheme="minorHAnsi"/>
          <w:sz w:val="22"/>
          <w:szCs w:val="22"/>
        </w:rPr>
      </w:pP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>3</w:t>
      </w:r>
      <w:r w:rsidRPr="0007089B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07089B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07089B">
        <w:rPr>
          <w:rFonts w:asciiTheme="minorHAnsi" w:eastAsia="Book Antiqua" w:hAnsiTheme="minorHAnsi" w:cstheme="minorHAnsi"/>
          <w:sz w:val="22"/>
          <w:szCs w:val="22"/>
        </w:rPr>
        <w:t xml:space="preserve">1 </w:t>
      </w:r>
      <w:hyperlink r:id="rId12"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nnie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mington@l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tr</w:t>
        </w:r>
        <w:r w:rsidRPr="0007089B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val="single" w:color="0000FF"/>
          </w:rPr>
          <w:t>o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b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eregion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l.o</w:t>
        </w:r>
        <w:r w:rsidRPr="0007089B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val="single" w:color="0000FF"/>
          </w:rPr>
          <w:t>r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g</w:t>
        </w:r>
        <w:r w:rsidRPr="0007089B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  <w:u w:val="single" w:color="0000FF"/>
          </w:rPr>
          <w:t>.a</w:t>
        </w:r>
        <w:r w:rsidRPr="0007089B">
          <w:rPr>
            <w:rFonts w:asciiTheme="minorHAnsi" w:eastAsia="Book Antiqua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1E98C42C" w14:textId="77777777" w:rsidR="0024706E" w:rsidRPr="0007089B" w:rsidRDefault="0024706E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5AA83F4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951BC7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78FF6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3AB512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41522D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FA4BA2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34640A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EE9EF1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425B9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7D717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35FA1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B867E7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76B62C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37AB1A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ABB440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2ED0BF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0AEC88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20D947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3C314A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BBC12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AAF6B9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7FE89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7C93D4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3FFF7D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91F38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6FAC1F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2ACFA5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6CB120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D3FDB4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B8BD81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AD2E8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9EE57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895434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00523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81FD09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D51CB6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BB2ECE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FF99FC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C329D7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292061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C0C12" w14:textId="77777777" w:rsidR="0024706E" w:rsidRPr="0007089B" w:rsidRDefault="0024706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F7D86B" w14:textId="77777777" w:rsidR="0024706E" w:rsidRPr="0007089B" w:rsidRDefault="00FD4083">
      <w:pPr>
        <w:spacing w:before="37"/>
        <w:ind w:right="11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07089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07089B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07089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07089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07089B">
        <w:rPr>
          <w:rFonts w:asciiTheme="minorHAnsi" w:eastAsia="Arial" w:hAnsiTheme="minorHAnsi" w:cstheme="minorHAnsi"/>
          <w:b/>
          <w:color w:val="004E85"/>
          <w:sz w:val="22"/>
          <w:szCs w:val="22"/>
        </w:rPr>
        <w:t>rs</w:t>
      </w:r>
    </w:p>
    <w:sectPr w:rsidR="0024706E" w:rsidRPr="0007089B">
      <w:type w:val="continuous"/>
      <w:pgSz w:w="12240" w:h="15840"/>
      <w:pgMar w:top="1300" w:right="340" w:bottom="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2FE3" w14:textId="77777777" w:rsidR="00FD4083" w:rsidRDefault="00FD4083">
      <w:r>
        <w:separator/>
      </w:r>
    </w:p>
  </w:endnote>
  <w:endnote w:type="continuationSeparator" w:id="0">
    <w:p w14:paraId="7ACBBB25" w14:textId="77777777" w:rsidR="00FD4083" w:rsidRDefault="00FD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7B0" w14:textId="77777777" w:rsidR="0024706E" w:rsidRDefault="00FD4083">
    <w:pPr>
      <w:spacing w:line="200" w:lineRule="exact"/>
    </w:pPr>
    <w:r>
      <w:pict w14:anchorId="52E3533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9.85pt;margin-top:727.65pt;width:120.6pt;height:32pt;z-index:-251659264;mso-position-horizontal-relative:page;mso-position-vertical-relative:page" filled="f" stroked="f">
          <v:textbox inset="0,0,0,0">
            <w:txbxContent>
              <w:p w14:paraId="72BC8A18" w14:textId="77777777" w:rsidR="0024706E" w:rsidRDefault="00FD4083">
                <w:pPr>
                  <w:spacing w:line="200" w:lineRule="exact"/>
                  <w:ind w:left="102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460AB3F4" w14:textId="77777777" w:rsidR="0024706E" w:rsidRDefault="00FD4083">
                <w:pPr>
                  <w:spacing w:line="200" w:lineRule="exact"/>
                  <w:ind w:left="1035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23A66D96" w14:textId="77777777" w:rsidR="0024706E" w:rsidRDefault="00FD4083">
                <w:pPr>
                  <w:spacing w:before="6"/>
                  <w:ind w:left="-14" w:right="-12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75FD7E93">
        <v:shape id="_x0000_s2050" type="#_x0000_t202" style="position:absolute;margin-left:55.6pt;margin-top:769.35pt;width:9pt;height:11.95pt;z-index:-251658240;mso-position-horizontal-relative:page;mso-position-vertical-relative:page" filled="f" stroked="f">
          <v:textbox inset="0,0,0,0">
            <w:txbxContent>
              <w:p w14:paraId="60C2F322" w14:textId="77777777" w:rsidR="0024706E" w:rsidRDefault="00FD4083">
                <w:pPr>
                  <w:spacing w:line="220" w:lineRule="exact"/>
                  <w:ind w:left="40"/>
                  <w:rPr>
                    <w:rFonts w:ascii="Book Antiqua" w:eastAsia="Book Antiqua" w:hAnsi="Book Antiqua" w:cs="Book Antiqua"/>
                  </w:rPr>
                </w:pPr>
                <w:r>
                  <w:fldChar w:fldCharType="begin"/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18EDB81A">
        <v:shape id="_x0000_s2049" type="#_x0000_t202" style="position:absolute;margin-left:233.4pt;margin-top:769.35pt;width:80.55pt;height:11.95pt;z-index:-251657216;mso-position-horizontal-relative:page;mso-position-vertical-relative:page" filled="f" stroked="f">
          <v:textbox inset="0,0,0,0">
            <w:txbxContent>
              <w:p w14:paraId="4F13B1ED" w14:textId="77777777" w:rsidR="0024706E" w:rsidRDefault="00FD4083">
                <w:pPr>
                  <w:spacing w:line="220" w:lineRule="exact"/>
                  <w:ind w:left="20" w:right="-30"/>
                  <w:rPr>
                    <w:rFonts w:ascii="Book Antiqua" w:eastAsia="Book Antiqua" w:hAnsi="Book Antiqua" w:cs="Book Antiqua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ndy</w:t>
                </w:r>
                <w:r>
                  <w:rPr>
                    <w:rFonts w:ascii="Book Antiqua" w:eastAsia="Book Antiqua" w:hAnsi="Book Antiqua" w:cs="Book Antiqua"/>
                    <w:b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d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i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i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ne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F161E" w14:textId="77777777" w:rsidR="00FD4083" w:rsidRDefault="00FD4083">
      <w:r>
        <w:separator/>
      </w:r>
    </w:p>
  </w:footnote>
  <w:footnote w:type="continuationSeparator" w:id="0">
    <w:p w14:paraId="28CC0D37" w14:textId="77777777" w:rsidR="00FD4083" w:rsidRDefault="00FD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A3CA" w14:textId="77777777" w:rsidR="0024706E" w:rsidRDefault="00FD4083">
    <w:pPr>
      <w:spacing w:line="200" w:lineRule="exact"/>
    </w:pPr>
    <w:r>
      <w:pict w14:anchorId="0AED7662">
        <v:group id="_x0000_s2052" style="position:absolute;margin-left:26.95pt;margin-top:21.35pt;width:558.85pt;height:38.9pt;z-index:-251660288;mso-position-horizontal-relative:page;mso-position-vertical-relative:page" coordorigin="539,427" coordsize="11177,778">
          <v:shape id="_x0000_s2056" style="position:absolute;left:549;top:918;width:11157;height:36" coordorigin="549,918" coordsize="11157,36" path="m549,954r11157,l11706,918,549,918r,36xe" fillcolor="gray" stroked="f">
            <v:path arrowok="t"/>
          </v:shape>
          <v:shape id="_x0000_s2055" style="position:absolute;left:549;top:437;width:11157;height:481" coordorigin="549,437" coordsize="11157,481" path="m549,918r11157,l11706,437,549,437r,481xe" fillcolor="#004e85" stroked="f">
            <v:path arrowok="t"/>
          </v:shape>
          <v:shape id="_x0000_s2054" style="position:absolute;left:1226;top:714;width:490;height:481" coordorigin="1226,714" coordsize="490,481" path="m1471,714l1226,955r245,240l1716,955,1471,714xe" fillcolor="gray" stroked="f">
            <v:path arrowok="t"/>
          </v:shape>
          <v:shape id="_x0000_s2053" style="position:absolute;left:1226;top:678;width:490;height:481" coordorigin="1226,678" coordsize="490,481" path="m1471,678l1226,918r245,241l1716,918,1471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051D"/>
    <w:multiLevelType w:val="multilevel"/>
    <w:tmpl w:val="B8F077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06E"/>
    <w:rsid w:val="0007089B"/>
    <w:rsid w:val="0024706E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2F5C3D4B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708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anil@gmail.com" TargetMode="External"/><Relationship Id="rId12" Type="http://schemas.openxmlformats.org/officeDocument/2006/relationships/hyperlink" Target="mailto:lannie.lamington@latroberegional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lan.albertson@alfred.org.a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849</Words>
  <Characters>4843</Characters>
  <Application>Microsoft Office Word</Application>
  <DocSecurity>0</DocSecurity>
  <Lines>40</Lines>
  <Paragraphs>11</Paragraphs>
  <ScaleCrop>false</ScaleCrop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2021-05-27T13:32:00Z</dcterms:created>
  <dcterms:modified xsi:type="dcterms:W3CDTF">2021-05-27T13:35:00Z</dcterms:modified>
</cp:coreProperties>
</file>